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4D8F9" w14:textId="77777777" w:rsidR="00F871EC" w:rsidRDefault="00F871EC" w:rsidP="00F871EC">
      <w:pPr>
        <w:spacing w:before="75"/>
        <w:ind w:right="104"/>
        <w:rPr>
          <w:rFonts w:asciiTheme="minorHAnsi" w:eastAsia="Garamond" w:hAnsiTheme="minorHAnsi" w:cstheme="minorHAnsi"/>
          <w:spacing w:val="1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>Aditya Page</w:t>
      </w:r>
      <w:r w:rsidR="005B2BA1" w:rsidRPr="00F871EC">
        <w:rPr>
          <w:rFonts w:asciiTheme="minorHAnsi" w:hAnsiTheme="minorHAnsi" w:cstheme="minorHAnsi"/>
          <w:sz w:val="22"/>
          <w:szCs w:val="22"/>
        </w:rPr>
        <w:br w:type="column"/>
      </w:r>
      <w:r w:rsidR="005B2BA1"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dd</w:t>
      </w:r>
      <w:r w:rsidR="005B2BA1"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="005B2BA1"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="005B2BA1"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="005B2BA1"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C</w:t>
      </w:r>
      <w:r w:rsidR="005B2BA1"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="005B2BA1"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, ST</w:t>
      </w:r>
      <w:r w:rsidR="005B2BA1"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="005B2BA1"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XXXXX 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 xml:space="preserve">H: </w:t>
      </w:r>
      <w:r w:rsidR="005B2BA1"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="005B2BA1"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55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5)</w:t>
      </w:r>
      <w:r w:rsidR="005B2BA1"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55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5</w:t>
      </w:r>
      <w:r w:rsidR="005B2BA1"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="005B2BA1"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555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5</w:t>
      </w:r>
      <w:r w:rsidR="005B2BA1"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="005B2BA1" w:rsidRPr="00F871EC">
        <w:rPr>
          <w:rFonts w:asciiTheme="minorHAnsi" w:eastAsia="Garamond" w:hAnsiTheme="minorHAnsi" w:cstheme="minorHAnsi"/>
          <w:sz w:val="22"/>
          <w:szCs w:val="22"/>
        </w:rPr>
        <w:t>~</w:t>
      </w:r>
    </w:p>
    <w:p w14:paraId="495AA644" w14:textId="3DCF6510" w:rsidR="000D7F0D" w:rsidRPr="00F871EC" w:rsidRDefault="005B2BA1" w:rsidP="00F871EC">
      <w:pPr>
        <w:spacing w:before="75"/>
        <w:ind w:right="104"/>
        <w:rPr>
          <w:rFonts w:asciiTheme="minorHAnsi" w:eastAsia="Garamond" w:hAnsiTheme="minorHAnsi" w:cstheme="minorHAnsi"/>
          <w:sz w:val="22"/>
          <w:szCs w:val="22"/>
        </w:rPr>
        <w:sectPr w:rsidR="000D7F0D" w:rsidRPr="00F871EC">
          <w:footerReference w:type="default" r:id="rId7"/>
          <w:pgSz w:w="12240" w:h="15840"/>
          <w:pgMar w:top="780" w:right="900" w:bottom="280" w:left="900" w:header="0" w:footer="1180" w:gutter="0"/>
          <w:cols w:num="2" w:space="720" w:equalWidth="0">
            <w:col w:w="3672" w:space="1387"/>
            <w:col w:w="5381"/>
          </w:cols>
        </w:sectPr>
      </w:pPr>
      <w:r w:rsidRPr="00F871EC">
        <w:rPr>
          <w:rFonts w:asciiTheme="minorHAnsi" w:eastAsia="Garamond" w:hAnsiTheme="minorHAnsi" w:cstheme="minorHAnsi"/>
          <w:sz w:val="22"/>
          <w:szCs w:val="22"/>
        </w:rPr>
        <w:t>C: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88</w:t>
      </w:r>
      <w:r w:rsidRPr="00F871EC">
        <w:rPr>
          <w:rFonts w:asciiTheme="minorHAnsi" w:eastAsia="Garamond" w:hAnsiTheme="minorHAnsi" w:cstheme="minorHAnsi"/>
          <w:sz w:val="22"/>
          <w:szCs w:val="22"/>
        </w:rPr>
        <w:t>8)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88</w:t>
      </w:r>
      <w:r w:rsidRPr="00F871EC">
        <w:rPr>
          <w:rFonts w:asciiTheme="minorHAnsi" w:eastAsia="Garamond" w:hAnsiTheme="minorHAnsi" w:cstheme="minorHAnsi"/>
          <w:sz w:val="22"/>
          <w:szCs w:val="22"/>
        </w:rPr>
        <w:t>8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888</w:t>
      </w:r>
      <w:r w:rsidRPr="00F871EC">
        <w:rPr>
          <w:rFonts w:asciiTheme="minorHAnsi" w:eastAsia="Garamond" w:hAnsiTheme="minorHAnsi" w:cstheme="minorHAnsi"/>
          <w:sz w:val="22"/>
          <w:szCs w:val="22"/>
        </w:rPr>
        <w:t>8 ~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8" w:history="1">
        <w:r w:rsidR="00F871EC" w:rsidRPr="00F871EC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aditya@gmail.com</w:t>
        </w:r>
      </w:hyperlink>
    </w:p>
    <w:p w14:paraId="3C1E4506" w14:textId="77777777" w:rsidR="000D7F0D" w:rsidRPr="00F871EC" w:rsidRDefault="000D7F0D" w:rsidP="00F871EC">
      <w:pPr>
        <w:rPr>
          <w:rFonts w:asciiTheme="minorHAnsi" w:hAnsiTheme="minorHAnsi" w:cstheme="minorHAnsi"/>
          <w:sz w:val="22"/>
          <w:szCs w:val="22"/>
        </w:rPr>
      </w:pPr>
    </w:p>
    <w:p w14:paraId="704AC4CE" w14:textId="77777777" w:rsidR="000D7F0D" w:rsidRPr="00F871EC" w:rsidRDefault="005B2BA1" w:rsidP="00F871EC">
      <w:pPr>
        <w:ind w:left="108"/>
        <w:rPr>
          <w:rFonts w:asciiTheme="minorHAnsi" w:eastAsia="Arial Black" w:hAnsiTheme="minorHAnsi" w:cstheme="minorHAnsi"/>
          <w:sz w:val="22"/>
          <w:szCs w:val="22"/>
        </w:rPr>
      </w:pPr>
      <w:r w:rsidRPr="00F871EC">
        <w:rPr>
          <w:rFonts w:asciiTheme="minorHAnsi" w:eastAsia="Arial Black" w:hAnsiTheme="minorHAnsi" w:cstheme="minorHAnsi"/>
          <w:b/>
          <w:spacing w:val="20"/>
          <w:position w:val="1"/>
          <w:sz w:val="22"/>
          <w:szCs w:val="22"/>
        </w:rPr>
        <w:t>F</w:t>
      </w:r>
      <w:r w:rsidRPr="00F871EC">
        <w:rPr>
          <w:rFonts w:asciiTheme="minorHAnsi" w:eastAsia="Arial Black" w:hAnsiTheme="minorHAnsi" w:cstheme="minorHAnsi"/>
          <w:b/>
          <w:spacing w:val="19"/>
          <w:position w:val="1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18"/>
          <w:position w:val="1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2"/>
          <w:position w:val="1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spacing w:val="18"/>
          <w:position w:val="1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0"/>
          <w:position w:val="1"/>
          <w:sz w:val="22"/>
          <w:szCs w:val="22"/>
        </w:rPr>
        <w:t>C</w:t>
      </w:r>
      <w:r w:rsidRPr="00F871EC">
        <w:rPr>
          <w:rFonts w:asciiTheme="minorHAnsi" w:eastAsia="Arial Black" w:hAnsiTheme="minorHAnsi" w:cstheme="minorHAnsi"/>
          <w:b/>
          <w:spacing w:val="19"/>
          <w:position w:val="1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20"/>
          <w:position w:val="1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L</w:t>
      </w:r>
      <w:r w:rsidRPr="00F871EC">
        <w:rPr>
          <w:rFonts w:asciiTheme="minorHAnsi" w:eastAsia="Arial Black" w:hAnsiTheme="minorHAnsi" w:cstheme="minorHAnsi"/>
          <w:b/>
          <w:spacing w:val="41"/>
          <w:position w:val="1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21"/>
          <w:position w:val="1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19"/>
          <w:position w:val="1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22"/>
          <w:position w:val="1"/>
          <w:sz w:val="22"/>
          <w:szCs w:val="22"/>
        </w:rPr>
        <w:t>R</w:t>
      </w:r>
      <w:r w:rsidRPr="00F871EC">
        <w:rPr>
          <w:rFonts w:asciiTheme="minorHAnsi" w:eastAsia="Arial Black" w:hAnsiTheme="minorHAnsi" w:cstheme="minorHAnsi"/>
          <w:b/>
          <w:spacing w:val="20"/>
          <w:position w:val="1"/>
          <w:sz w:val="22"/>
          <w:szCs w:val="22"/>
        </w:rPr>
        <w:t>V</w:t>
      </w:r>
      <w:r w:rsidRPr="00F871EC">
        <w:rPr>
          <w:rFonts w:asciiTheme="minorHAnsi" w:eastAsia="Arial Black" w:hAnsiTheme="minorHAnsi" w:cstheme="minorHAnsi"/>
          <w:b/>
          <w:spacing w:val="19"/>
          <w:position w:val="1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20"/>
          <w:position w:val="1"/>
          <w:sz w:val="22"/>
          <w:szCs w:val="22"/>
        </w:rPr>
        <w:t>C</w:t>
      </w:r>
      <w:r w:rsidRPr="00F871EC">
        <w:rPr>
          <w:rFonts w:asciiTheme="minorHAnsi" w:eastAsia="Arial Black" w:hAnsiTheme="minorHAnsi" w:cstheme="minorHAnsi"/>
          <w:b/>
          <w:spacing w:val="21"/>
          <w:position w:val="1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40"/>
          <w:position w:val="1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19"/>
          <w:position w:val="1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18"/>
          <w:position w:val="1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2"/>
          <w:position w:val="1"/>
          <w:sz w:val="22"/>
          <w:szCs w:val="22"/>
        </w:rPr>
        <w:t>D</w:t>
      </w:r>
      <w:r w:rsidRPr="00F871EC">
        <w:rPr>
          <w:rFonts w:asciiTheme="minorHAnsi" w:eastAsia="Arial Black" w:hAnsiTheme="minorHAnsi" w:cstheme="minorHAnsi"/>
          <w:b/>
          <w:spacing w:val="21"/>
          <w:position w:val="1"/>
          <w:sz w:val="22"/>
          <w:szCs w:val="22"/>
        </w:rPr>
        <w:t>U</w:t>
      </w:r>
      <w:r w:rsidRPr="00F871EC">
        <w:rPr>
          <w:rFonts w:asciiTheme="minorHAnsi" w:eastAsia="Arial Black" w:hAnsiTheme="minorHAnsi" w:cstheme="minorHAnsi"/>
          <w:b/>
          <w:spacing w:val="19"/>
          <w:position w:val="1"/>
          <w:sz w:val="22"/>
          <w:szCs w:val="22"/>
        </w:rPr>
        <w:t>ST</w:t>
      </w:r>
      <w:r w:rsidRPr="00F871EC">
        <w:rPr>
          <w:rFonts w:asciiTheme="minorHAnsi" w:eastAsia="Arial Black" w:hAnsiTheme="minorHAnsi" w:cstheme="minorHAnsi"/>
          <w:b/>
          <w:spacing w:val="22"/>
          <w:position w:val="1"/>
          <w:sz w:val="22"/>
          <w:szCs w:val="22"/>
        </w:rPr>
        <w:t>R</w:t>
      </w:r>
      <w:r w:rsidRPr="00F871EC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Y</w:t>
      </w:r>
    </w:p>
    <w:p w14:paraId="7F6CF391" w14:textId="77777777" w:rsidR="000D7F0D" w:rsidRPr="00F871EC" w:rsidRDefault="005B2BA1" w:rsidP="00F871EC">
      <w:pPr>
        <w:ind w:left="108"/>
        <w:rPr>
          <w:rFonts w:asciiTheme="minorHAnsi" w:eastAsia="Arial Black" w:hAnsiTheme="minorHAnsi" w:cstheme="minorHAnsi"/>
          <w:sz w:val="22"/>
          <w:szCs w:val="22"/>
        </w:rPr>
      </w:pP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O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R</w:t>
      </w:r>
      <w:r w:rsidRPr="00F871EC">
        <w:rPr>
          <w:rFonts w:asciiTheme="minorHAnsi" w:eastAsia="Arial Black" w:hAnsiTheme="minorHAnsi" w:cstheme="minorHAnsi"/>
          <w:b/>
          <w:spacing w:val="41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B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U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42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M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G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R</w:t>
      </w:r>
      <w:r w:rsidRPr="00F871EC">
        <w:rPr>
          <w:rFonts w:asciiTheme="minorHAnsi" w:eastAsia="Arial Black" w:hAnsiTheme="minorHAnsi" w:cstheme="minorHAnsi"/>
          <w:b/>
          <w:spacing w:val="41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/</w:t>
      </w:r>
      <w:r w:rsidRPr="00F871EC">
        <w:rPr>
          <w:rFonts w:asciiTheme="minorHAnsi" w:eastAsia="Arial Black" w:hAnsiTheme="minorHAnsi" w:cstheme="minorHAnsi"/>
          <w:b/>
          <w:spacing w:val="41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B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U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40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L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Y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ST</w:t>
      </w:r>
    </w:p>
    <w:p w14:paraId="11C8EEB3" w14:textId="77777777" w:rsidR="000D7F0D" w:rsidRPr="00F871EC" w:rsidRDefault="000D7F0D" w:rsidP="00F871E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47A0797" w14:textId="77777777" w:rsidR="000D7F0D" w:rsidRPr="00F871EC" w:rsidRDefault="005B2BA1" w:rsidP="00F871EC">
      <w:pPr>
        <w:ind w:left="108" w:right="18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mplis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busi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8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lud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ly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ld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’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F871EC">
        <w:rPr>
          <w:rFonts w:asciiTheme="minorHAnsi" w:eastAsia="Garamond" w:hAnsiTheme="minorHAnsi" w:cstheme="minorHAnsi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l 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ms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ly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 publ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BA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om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sis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B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un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. B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usi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me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n;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 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 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ill,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n,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/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ship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bili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38821F65" w14:textId="77777777" w:rsidR="000D7F0D" w:rsidRPr="00F871EC" w:rsidRDefault="000D7F0D" w:rsidP="00F871E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FB42F9" w14:textId="77777777" w:rsidR="000D7F0D" w:rsidRPr="00F871EC" w:rsidRDefault="005B2BA1" w:rsidP="00F871EC">
      <w:pPr>
        <w:ind w:left="108" w:right="74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z w:val="22"/>
          <w:szCs w:val="22"/>
        </w:rPr>
        <w:t>Inn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 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limin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imi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il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issu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 Su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ior 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>ill 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pl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ound,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sily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ood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su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ns.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>ill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ple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d, hi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ming 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F871EC">
        <w:rPr>
          <w:rFonts w:asciiTheme="minorHAnsi" w:eastAsia="Garamond" w:hAnsiTheme="minorHAnsi" w:cstheme="minorHAnsi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n. Q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lud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2C455021" w14:textId="77777777" w:rsidR="000D7F0D" w:rsidRPr="00F871EC" w:rsidRDefault="000D7F0D" w:rsidP="00F871EC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"/>
        <w:gridCol w:w="2669"/>
        <w:gridCol w:w="479"/>
        <w:gridCol w:w="2658"/>
        <w:gridCol w:w="369"/>
        <w:gridCol w:w="3287"/>
      </w:tblGrid>
      <w:tr w:rsidR="000D7F0D" w:rsidRPr="00F871EC" w14:paraId="37E37265" w14:textId="77777777">
        <w:trPr>
          <w:trHeight w:hRule="exact" w:val="333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A1FDD9F" w14:textId="77777777" w:rsidR="000D7F0D" w:rsidRPr="00F871EC" w:rsidRDefault="000D7F0D" w:rsidP="00F871EC">
            <w:pPr>
              <w:spacing w:before="82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33862296" w14:textId="77777777" w:rsidR="000D7F0D" w:rsidRPr="00F871EC" w:rsidRDefault="005B2BA1" w:rsidP="00F871EC">
            <w:pPr>
              <w:spacing w:before="90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ar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-S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Pr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j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ec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 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BE997DA" w14:textId="77777777" w:rsidR="000D7F0D" w:rsidRPr="00F871EC" w:rsidRDefault="000D7F0D" w:rsidP="00F871EC">
            <w:pPr>
              <w:spacing w:before="82"/>
              <w:ind w:left="25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0B736B5A" w14:textId="77777777" w:rsidR="000D7F0D" w:rsidRPr="00F871EC" w:rsidRDefault="005B2BA1" w:rsidP="00F871EC">
            <w:pPr>
              <w:spacing w:before="90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u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D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p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65EA1769" w14:textId="77777777" w:rsidR="000D7F0D" w:rsidRPr="00F871EC" w:rsidRDefault="000D7F0D" w:rsidP="00F871EC">
            <w:pPr>
              <w:spacing w:before="82"/>
              <w:ind w:left="105" w:right="96"/>
              <w:jc w:val="center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60910E6E" w14:textId="77777777" w:rsidR="000D7F0D" w:rsidRPr="00F871EC" w:rsidRDefault="005B2BA1" w:rsidP="00F871EC">
            <w:pPr>
              <w:spacing w:before="90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ep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&amp;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y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m 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D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</w:p>
        </w:tc>
      </w:tr>
      <w:tr w:rsidR="000D7F0D" w:rsidRPr="00F871EC" w14:paraId="26BFB975" w14:textId="77777777">
        <w:trPr>
          <w:trHeight w:hRule="exact" w:val="24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BA85DC4" w14:textId="77777777" w:rsidR="000D7F0D" w:rsidRPr="00F871EC" w:rsidRDefault="000D7F0D" w:rsidP="00F871EC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7521F035" w14:textId="77777777" w:rsidR="000D7F0D" w:rsidRPr="00F871EC" w:rsidRDefault="005B2BA1" w:rsidP="00F871EC">
            <w:pPr>
              <w:spacing w:before="2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dd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ff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ra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ti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2091073" w14:textId="77777777" w:rsidR="000D7F0D" w:rsidRPr="00F871EC" w:rsidRDefault="000D7F0D" w:rsidP="00F871EC">
            <w:pPr>
              <w:ind w:left="25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20C8D489" w14:textId="77777777" w:rsidR="000D7F0D" w:rsidRPr="00F871EC" w:rsidRDefault="005B2BA1" w:rsidP="00F871EC">
            <w:pPr>
              <w:spacing w:before="2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u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nn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&amp;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ll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tion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538E4D8E" w14:textId="77777777" w:rsidR="000D7F0D" w:rsidRPr="00F871EC" w:rsidRDefault="000D7F0D" w:rsidP="00F871EC">
            <w:pPr>
              <w:ind w:left="105" w:right="96"/>
              <w:jc w:val="center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15422CDC" w14:textId="77777777" w:rsidR="000D7F0D" w:rsidRPr="00F871EC" w:rsidRDefault="005B2BA1" w:rsidP="00F871EC">
            <w:pPr>
              <w:spacing w:before="2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Wo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k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fl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ow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Do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ti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&amp;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mi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za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ti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n</w:t>
            </w:r>
          </w:p>
        </w:tc>
      </w:tr>
      <w:tr w:rsidR="000D7F0D" w:rsidRPr="00F871EC" w14:paraId="625F7D71" w14:textId="77777777">
        <w:trPr>
          <w:trHeight w:hRule="exact" w:val="333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43A8690" w14:textId="77777777" w:rsidR="000D7F0D" w:rsidRPr="00F871EC" w:rsidRDefault="000D7F0D" w:rsidP="00F871EC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7448F99B" w14:textId="77777777" w:rsidR="000D7F0D" w:rsidRPr="00F871EC" w:rsidRDefault="005B2BA1" w:rsidP="00F871EC">
            <w:pPr>
              <w:spacing w:before="2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Pr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g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2E9CB176" w14:textId="77777777" w:rsidR="000D7F0D" w:rsidRPr="00F871EC" w:rsidRDefault="000D7F0D" w:rsidP="00F871EC">
            <w:pPr>
              <w:ind w:left="25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4C50C2F9" w14:textId="77777777" w:rsidR="000D7F0D" w:rsidRPr="00F871EC" w:rsidRDefault="005B2BA1" w:rsidP="00F871EC">
            <w:pPr>
              <w:spacing w:before="2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&amp;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Pr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j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ec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 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ep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ng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5154B2C2" w14:textId="77777777" w:rsidR="000D7F0D" w:rsidRPr="00F871EC" w:rsidRDefault="000D7F0D" w:rsidP="00F871EC">
            <w:pPr>
              <w:ind w:left="105" w:right="96"/>
              <w:jc w:val="center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395A9052" w14:textId="77777777" w:rsidR="000D7F0D" w:rsidRPr="00F871EC" w:rsidRDefault="005B2BA1" w:rsidP="00F871EC">
            <w:pPr>
              <w:spacing w:before="2"/>
              <w:ind w:left="13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y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qu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me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ts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&amp;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n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F871E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F871E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F871E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F871E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F871E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on</w:t>
            </w:r>
          </w:p>
        </w:tc>
      </w:tr>
    </w:tbl>
    <w:p w14:paraId="045C4839" w14:textId="77777777" w:rsidR="000D7F0D" w:rsidRPr="00F871EC" w:rsidRDefault="000D7F0D" w:rsidP="00F871E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34B62F6" w14:textId="2FE4B135" w:rsidR="000D7F0D" w:rsidRPr="00F871EC" w:rsidRDefault="005B2BA1" w:rsidP="00F871EC">
      <w:pPr>
        <w:ind w:left="108"/>
        <w:rPr>
          <w:rFonts w:asciiTheme="minorHAnsi" w:eastAsia="Arial Black" w:hAnsiTheme="minorHAnsi" w:cstheme="minorHAnsi"/>
          <w:sz w:val="22"/>
          <w:szCs w:val="22"/>
        </w:rPr>
      </w:pPr>
      <w:r w:rsidRPr="00F871EC">
        <w:rPr>
          <w:rFonts w:asciiTheme="minorHAnsi" w:eastAsia="Arial Black" w:hAnsiTheme="minorHAnsi" w:cstheme="minorHAnsi"/>
          <w:b/>
          <w:spacing w:val="19"/>
          <w:position w:val="-1"/>
          <w:sz w:val="22"/>
          <w:szCs w:val="22"/>
        </w:rPr>
        <w:t>P</w:t>
      </w:r>
      <w:r w:rsidRPr="00F871EC">
        <w:rPr>
          <w:rFonts w:asciiTheme="minorHAnsi" w:eastAsia="Arial Black" w:hAnsiTheme="minorHAnsi" w:cstheme="minorHAnsi"/>
          <w:b/>
          <w:spacing w:val="21"/>
          <w:position w:val="-1"/>
          <w:sz w:val="22"/>
          <w:szCs w:val="22"/>
        </w:rPr>
        <w:t>R</w:t>
      </w:r>
      <w:r w:rsidRPr="00F871EC">
        <w:rPr>
          <w:rFonts w:asciiTheme="minorHAnsi" w:eastAsia="Arial Black" w:hAnsiTheme="minorHAnsi" w:cstheme="minorHAnsi"/>
          <w:b/>
          <w:spacing w:val="20"/>
          <w:position w:val="-1"/>
          <w:sz w:val="22"/>
          <w:szCs w:val="22"/>
        </w:rPr>
        <w:t>OF</w:t>
      </w:r>
      <w:r w:rsidRPr="00F871EC">
        <w:rPr>
          <w:rFonts w:asciiTheme="minorHAnsi" w:eastAsia="Arial Black" w:hAnsiTheme="minorHAnsi" w:cstheme="minorHAnsi"/>
          <w:b/>
          <w:spacing w:val="21"/>
          <w:position w:val="-1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19"/>
          <w:position w:val="-1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21"/>
          <w:position w:val="-1"/>
          <w:sz w:val="22"/>
          <w:szCs w:val="22"/>
        </w:rPr>
        <w:t>S</w:t>
      </w:r>
      <w:r w:rsidRPr="00F871EC">
        <w:rPr>
          <w:rFonts w:asciiTheme="minorHAnsi" w:eastAsia="Arial Black" w:hAnsiTheme="minorHAnsi" w:cstheme="minorHAnsi"/>
          <w:b/>
          <w:spacing w:val="20"/>
          <w:position w:val="-1"/>
          <w:sz w:val="22"/>
          <w:szCs w:val="22"/>
        </w:rPr>
        <w:t>IO</w:t>
      </w:r>
      <w:r w:rsidRPr="00F871EC">
        <w:rPr>
          <w:rFonts w:asciiTheme="minorHAnsi" w:eastAsia="Arial Black" w:hAnsiTheme="minorHAnsi" w:cstheme="minorHAnsi"/>
          <w:b/>
          <w:spacing w:val="22"/>
          <w:position w:val="-1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18"/>
          <w:position w:val="-1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position w:val="-1"/>
          <w:sz w:val="22"/>
          <w:szCs w:val="22"/>
        </w:rPr>
        <w:t>L</w:t>
      </w:r>
      <w:r w:rsidRPr="00F871EC">
        <w:rPr>
          <w:rFonts w:asciiTheme="minorHAnsi" w:eastAsia="Arial Black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18"/>
          <w:position w:val="-1"/>
          <w:sz w:val="22"/>
          <w:szCs w:val="22"/>
        </w:rPr>
        <w:t>H</w:t>
      </w:r>
      <w:r w:rsidRPr="00F871EC">
        <w:rPr>
          <w:rFonts w:asciiTheme="minorHAnsi" w:eastAsia="Arial Black" w:hAnsiTheme="minorHAnsi" w:cstheme="minorHAnsi"/>
          <w:b/>
          <w:spacing w:val="22"/>
          <w:position w:val="-1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20"/>
          <w:position w:val="-1"/>
          <w:sz w:val="22"/>
          <w:szCs w:val="22"/>
        </w:rPr>
        <w:t>GHLIG</w:t>
      </w:r>
      <w:r w:rsidRPr="00F871EC">
        <w:rPr>
          <w:rFonts w:asciiTheme="minorHAnsi" w:eastAsia="Arial Black" w:hAnsiTheme="minorHAnsi" w:cstheme="minorHAnsi"/>
          <w:b/>
          <w:spacing w:val="22"/>
          <w:position w:val="-1"/>
          <w:sz w:val="22"/>
          <w:szCs w:val="22"/>
        </w:rPr>
        <w:t>H</w:t>
      </w:r>
      <w:r w:rsidRPr="00F871EC">
        <w:rPr>
          <w:rFonts w:asciiTheme="minorHAnsi" w:eastAsia="Arial Black" w:hAnsiTheme="minorHAnsi" w:cstheme="minorHAnsi"/>
          <w:b/>
          <w:spacing w:val="19"/>
          <w:position w:val="-1"/>
          <w:sz w:val="22"/>
          <w:szCs w:val="22"/>
        </w:rPr>
        <w:t>T</w:t>
      </w:r>
      <w:r w:rsidRPr="00F871EC">
        <w:rPr>
          <w:rFonts w:asciiTheme="minorHAnsi" w:eastAsia="Arial Black" w:hAnsiTheme="minorHAnsi" w:cstheme="minorHAnsi"/>
          <w:b/>
          <w:position w:val="-1"/>
          <w:sz w:val="22"/>
          <w:szCs w:val="22"/>
        </w:rPr>
        <w:t>S</w:t>
      </w:r>
    </w:p>
    <w:p w14:paraId="5E20504E" w14:textId="77777777" w:rsidR="000D7F0D" w:rsidRPr="00F871EC" w:rsidRDefault="000D7F0D" w:rsidP="00F871E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B5B17B" w14:textId="77777777" w:rsidR="000D7F0D" w:rsidRPr="00F871EC" w:rsidRDefault="005B2BA1" w:rsidP="00F871EC">
      <w:pPr>
        <w:spacing w:before="41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XXXX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X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BA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F871E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20X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 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0D6679CD" w14:textId="77777777" w:rsidR="000D7F0D" w:rsidRPr="00F871EC" w:rsidRDefault="000D7F0D" w:rsidP="00F871E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5B7734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V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P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/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Bu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al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y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t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F871EC">
        <w:rPr>
          <w:rFonts w:asciiTheme="minorHAnsi" w:eastAsia="Garamond" w:hAnsiTheme="minorHAnsi" w:cstheme="minorHAnsi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2F8D58A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ns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rr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 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kgr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ound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od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si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loping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BS</w:t>
      </w:r>
    </w:p>
    <w:p w14:paraId="7F24EC31" w14:textId="77777777" w:rsidR="000D7F0D" w:rsidRPr="00F871EC" w:rsidRDefault="005B2BA1" w:rsidP="00F871EC">
      <w:pPr>
        <w:spacing w:before="1"/>
        <w:ind w:left="108" w:right="15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sk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ec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 do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 of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rkf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 in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suppo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ous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 W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ls.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busi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qui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M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iddle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&amp;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il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 pl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BS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ming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iddle</w:t>
      </w:r>
      <w:r w:rsidRPr="00F871E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is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6860491" w14:textId="77777777" w:rsidR="000D7F0D" w:rsidRPr="00F871EC" w:rsidRDefault="000D7F0D" w:rsidP="00F871E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6A16C1" w14:textId="77777777" w:rsidR="000D7F0D" w:rsidRPr="00F871EC" w:rsidRDefault="005B2BA1" w:rsidP="00F871EC">
      <w:pPr>
        <w:tabs>
          <w:tab w:val="left" w:pos="820"/>
        </w:tabs>
        <w:ind w:left="828" w:right="155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cr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ol 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; id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bl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ms,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, Ris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ssue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solu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ns.</w:t>
      </w:r>
    </w:p>
    <w:p w14:paraId="66F7A90D" w14:textId="77777777" w:rsidR="000D7F0D" w:rsidRPr="00F871EC" w:rsidRDefault="005B2BA1" w:rsidP="00F871EC">
      <w:pPr>
        <w:tabs>
          <w:tab w:val="left" w:pos="820"/>
        </w:tabs>
        <w:spacing w:before="68"/>
        <w:ind w:left="828" w:right="547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oll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k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erf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k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BS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61D47BE" w14:textId="77777777" w:rsidR="000D7F0D" w:rsidRPr="00F871EC" w:rsidRDefault="005B2BA1" w:rsidP="00F871EC">
      <w:pPr>
        <w:tabs>
          <w:tab w:val="left" w:pos="820"/>
        </w:tabs>
        <w:spacing w:before="68"/>
        <w:ind w:left="828" w:right="171" w:hanging="361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su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st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2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hou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ily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 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y in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bili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ping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ut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 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&amp;L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6C560CB4" w14:textId="77777777" w:rsidR="000D7F0D" w:rsidRPr="00F871EC" w:rsidRDefault="005B2BA1" w:rsidP="00F871EC">
      <w:pPr>
        <w:spacing w:before="58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 xml:space="preserve">    </w:t>
      </w:r>
      <w:r w:rsidRPr="00F871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ch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or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p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j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pp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z w:val="22"/>
          <w:szCs w:val="22"/>
        </w:rPr>
        <w:t>il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ho</w:t>
      </w:r>
      <w:r w:rsidRPr="00F871EC">
        <w:rPr>
          <w:rFonts w:asciiTheme="minorHAnsi" w:eastAsia="Garamond" w:hAnsiTheme="minorHAnsi" w:cstheme="minorHAnsi"/>
          <w:sz w:val="22"/>
          <w:szCs w:val="22"/>
        </w:rPr>
        <w:t>di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pp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ul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ill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ls.</w:t>
      </w:r>
    </w:p>
    <w:p w14:paraId="3C323693" w14:textId="77777777" w:rsidR="000D7F0D" w:rsidRPr="00F871EC" w:rsidRDefault="005B2BA1" w:rsidP="00F871EC">
      <w:pPr>
        <w:spacing w:before="2"/>
        <w:ind w:left="828" w:right="682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ht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sh insi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sol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x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bl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sol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op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ob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ms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6D646F81" w14:textId="77777777" w:rsidR="000D7F0D" w:rsidRPr="00F871EC" w:rsidRDefault="000D7F0D" w:rsidP="00F871E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1169A5B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V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P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/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Bu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ob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z w:val="22"/>
          <w:szCs w:val="22"/>
        </w:rPr>
        <w:t>dle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F871EC">
        <w:rPr>
          <w:rFonts w:asciiTheme="minorHAnsi" w:eastAsia="Garamond" w:hAnsiTheme="minorHAnsi" w:cstheme="minorHAnsi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20XX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1B2C5D84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lastRenderedPageBreak/>
        <w:t>Hi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iod of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100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%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ol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me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ow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 in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busi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lin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ssist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m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ol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nd 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si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ht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</w:p>
    <w:p w14:paraId="100C5D3C" w14:textId="77777777" w:rsidR="000D7F0D" w:rsidRPr="00F871EC" w:rsidRDefault="005B2BA1" w:rsidP="00F871EC">
      <w:pPr>
        <w:spacing w:before="1"/>
        <w:ind w:left="108" w:right="435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z w:val="22"/>
          <w:szCs w:val="22"/>
        </w:rPr>
        <w:t>busin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hile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bili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4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busi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 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$3</w:t>
      </w:r>
      <w:r w:rsidRPr="00F871EC">
        <w:rPr>
          <w:rFonts w:asciiTheme="minorHAnsi" w:eastAsia="Garamond" w:hAnsiTheme="minorHAnsi" w:cstheme="minorHAnsi"/>
          <w:sz w:val="22"/>
          <w:szCs w:val="22"/>
        </w:rPr>
        <w:t>2 milli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 bud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busi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s 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s,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ls, 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oj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pd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ate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s, hoshin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pil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indu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456176D3" w14:textId="77777777" w:rsidR="000D7F0D" w:rsidRPr="00F871EC" w:rsidRDefault="000D7F0D" w:rsidP="00F871E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18670D" w14:textId="77777777" w:rsidR="000D7F0D" w:rsidRPr="00F871EC" w:rsidRDefault="005B2BA1" w:rsidP="00F871EC">
      <w:pPr>
        <w:tabs>
          <w:tab w:val="left" w:pos="820"/>
        </w:tabs>
        <w:ind w:left="828" w:right="281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Wo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me-cr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i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nf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tu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nha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mun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Wi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sz w:val="22"/>
          <w:szCs w:val="22"/>
        </w:rPr>
        <w:t>2 mo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hs,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hi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2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s, 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ok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by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li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d/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g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0E3634DE" w14:textId="77777777" w:rsidR="000D7F0D" w:rsidRPr="00F871EC" w:rsidRDefault="005B2BA1" w:rsidP="00F871EC">
      <w:pPr>
        <w:tabs>
          <w:tab w:val="left" w:pos="820"/>
        </w:tabs>
        <w:spacing w:before="60"/>
        <w:ind w:left="828" w:right="920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Pla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su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rt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ole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ech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nh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cem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ces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h 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busi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 ju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ship.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pp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h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hly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 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lli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bili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096E5A4" w14:textId="77777777" w:rsidR="000D7F0D" w:rsidRPr="00F871EC" w:rsidRDefault="005B2BA1" w:rsidP="00F871EC">
      <w:pPr>
        <w:tabs>
          <w:tab w:val="left" w:pos="820"/>
        </w:tabs>
        <w:spacing w:before="58"/>
        <w:ind w:left="829" w:right="114" w:hanging="360"/>
        <w:rPr>
          <w:rFonts w:asciiTheme="minorHAnsi" w:eastAsia="Garamond" w:hAnsiTheme="minorHAnsi" w:cstheme="minorHAnsi"/>
          <w:sz w:val="22"/>
          <w:szCs w:val="22"/>
        </w:rPr>
        <w:sectPr w:rsidR="000D7F0D" w:rsidRPr="00F871EC">
          <w:type w:val="continuous"/>
          <w:pgSz w:w="12240" w:h="15840"/>
          <w:pgMar w:top="780" w:right="900" w:bottom="280" w:left="900" w:header="720" w:footer="720" w:gutter="0"/>
          <w:cols w:space="720"/>
        </w:sect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middle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hile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usi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ct-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nit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in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3</w:t>
      </w:r>
      <w:r w:rsidRPr="00F871EC">
        <w:rPr>
          <w:rFonts w:asciiTheme="minorHAnsi" w:eastAsia="Garamond" w:hAnsiTheme="minorHAnsi" w:cstheme="minorHAnsi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min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ious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 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871EC">
        <w:rPr>
          <w:rFonts w:asciiTheme="minorHAnsi" w:eastAsia="Garamond" w:hAnsiTheme="minorHAnsi" w:cstheme="minorHAnsi"/>
          <w:sz w:val="22"/>
          <w:szCs w:val="22"/>
        </w:rPr>
        <w:t>ull 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7F498DF" w14:textId="77777777" w:rsidR="000D7F0D" w:rsidRPr="00F871EC" w:rsidRDefault="005B2BA1" w:rsidP="00F871EC">
      <w:pPr>
        <w:spacing w:before="79"/>
        <w:ind w:right="136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lastRenderedPageBreak/>
        <w:pict w14:anchorId="7BBE69F6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50.4pt;margin-top:43.2pt;width:121.25pt;height:12pt;z-index:-251656704;mso-position-horizontal-relative:page;mso-position-vertical-relative:page" filled="f" stroked="f">
            <v:textbox inset="0,0,0,0">
              <w:txbxContent>
                <w:p w14:paraId="5EFB9A6C" w14:textId="77777777" w:rsidR="000D7F0D" w:rsidRDefault="005B2BA1">
                  <w:pPr>
                    <w:spacing w:line="240" w:lineRule="exact"/>
                    <w:ind w:right="-56"/>
                    <w:rPr>
                      <w:rFonts w:ascii="Arial Black" w:eastAsia="Arial Black" w:hAnsi="Arial Black" w:cs="Arial Black"/>
                      <w:sz w:val="19"/>
                      <w:szCs w:val="19"/>
                    </w:rPr>
                  </w:pPr>
                  <w:r>
                    <w:rPr>
                      <w:rFonts w:ascii="Arial Black" w:eastAsia="Arial Black" w:hAnsi="Arial Black" w:cs="Arial Black"/>
                      <w:b/>
                      <w:spacing w:val="20"/>
                      <w:sz w:val="24"/>
                      <w:szCs w:val="24"/>
                    </w:rPr>
                    <w:t>B</w:t>
                  </w:r>
                  <w:r>
                    <w:rPr>
                      <w:rFonts w:ascii="Arial Black" w:eastAsia="Arial Black" w:hAnsi="Arial Black" w:cs="Arial Black"/>
                      <w:b/>
                      <w:spacing w:val="19"/>
                      <w:sz w:val="19"/>
                      <w:szCs w:val="19"/>
                    </w:rPr>
                    <w:t>E</w:t>
                  </w:r>
                  <w:r>
                    <w:rPr>
                      <w:rFonts w:ascii="Arial Black" w:eastAsia="Arial Black" w:hAnsi="Arial Black" w:cs="Arial Black"/>
                      <w:b/>
                      <w:spacing w:val="20"/>
                      <w:sz w:val="19"/>
                      <w:szCs w:val="19"/>
                    </w:rPr>
                    <w:t>N</w:t>
                  </w:r>
                  <w:r>
                    <w:rPr>
                      <w:rFonts w:ascii="Arial Black" w:eastAsia="Arial Black" w:hAnsi="Arial Black" w:cs="Arial Black"/>
                      <w:b/>
                      <w:spacing w:val="22"/>
                      <w:sz w:val="19"/>
                      <w:szCs w:val="19"/>
                    </w:rPr>
                    <w:t>J</w:t>
                  </w:r>
                  <w:r>
                    <w:rPr>
                      <w:rFonts w:ascii="Arial Black" w:eastAsia="Arial Black" w:hAnsi="Arial Black" w:cs="Arial Black"/>
                      <w:b/>
                      <w:spacing w:val="18"/>
                      <w:sz w:val="19"/>
                      <w:szCs w:val="19"/>
                    </w:rPr>
                    <w:t>A</w:t>
                  </w:r>
                  <w:r>
                    <w:rPr>
                      <w:rFonts w:ascii="Arial Black" w:eastAsia="Arial Black" w:hAnsi="Arial Black" w:cs="Arial Black"/>
                      <w:b/>
                      <w:spacing w:val="20"/>
                      <w:sz w:val="19"/>
                      <w:szCs w:val="19"/>
                    </w:rPr>
                    <w:t>MI</w:t>
                  </w:r>
                  <w:r>
                    <w:rPr>
                      <w:rFonts w:ascii="Arial Black" w:eastAsia="Arial Black" w:hAnsi="Arial Black" w:cs="Arial Black"/>
                      <w:b/>
                      <w:sz w:val="19"/>
                      <w:szCs w:val="19"/>
                    </w:rPr>
                    <w:t>N</w:t>
                  </w:r>
                  <w:r>
                    <w:rPr>
                      <w:rFonts w:ascii="Arial Black" w:eastAsia="Arial Black" w:hAnsi="Arial Black" w:cs="Arial Black"/>
                      <w:b/>
                      <w:spacing w:val="30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 Black" w:eastAsia="Arial Black" w:hAnsi="Arial Black" w:cs="Arial Black"/>
                      <w:b/>
                      <w:spacing w:val="22"/>
                      <w:sz w:val="24"/>
                      <w:szCs w:val="24"/>
                    </w:rPr>
                    <w:t>B</w:t>
                  </w:r>
                  <w:r>
                    <w:rPr>
                      <w:rFonts w:ascii="Arial Black" w:eastAsia="Arial Black" w:hAnsi="Arial Black" w:cs="Arial Black"/>
                      <w:b/>
                      <w:spacing w:val="21"/>
                      <w:sz w:val="19"/>
                      <w:szCs w:val="19"/>
                    </w:rPr>
                    <w:t>E</w:t>
                  </w:r>
                  <w:r>
                    <w:rPr>
                      <w:rFonts w:ascii="Arial Black" w:eastAsia="Arial Black" w:hAnsi="Arial Black" w:cs="Arial Black"/>
                      <w:b/>
                      <w:spacing w:val="18"/>
                      <w:sz w:val="19"/>
                      <w:szCs w:val="19"/>
                    </w:rPr>
                    <w:t>C</w:t>
                  </w:r>
                  <w:r>
                    <w:rPr>
                      <w:rFonts w:ascii="Arial Black" w:eastAsia="Arial Black" w:hAnsi="Arial Black" w:cs="Arial Black"/>
                      <w:b/>
                      <w:spacing w:val="22"/>
                      <w:sz w:val="19"/>
                      <w:szCs w:val="19"/>
                    </w:rPr>
                    <w:t>K</w:t>
                  </w:r>
                  <w:r>
                    <w:rPr>
                      <w:rFonts w:ascii="Arial Black" w:eastAsia="Arial Black" w:hAnsi="Arial Black" w:cs="Arial Black"/>
                      <w:b/>
                      <w:spacing w:val="19"/>
                      <w:sz w:val="19"/>
                      <w:szCs w:val="19"/>
                    </w:rPr>
                    <w:t>E</w:t>
                  </w:r>
                  <w:r>
                    <w:rPr>
                      <w:rFonts w:ascii="Arial Black" w:eastAsia="Arial Black" w:hAnsi="Arial Black" w:cs="Arial Black"/>
                      <w:b/>
                      <w:sz w:val="19"/>
                      <w:szCs w:val="19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Pa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0D998A1E" w14:textId="77777777" w:rsidR="000D7F0D" w:rsidRPr="00F871EC" w:rsidRDefault="005B2BA1" w:rsidP="00F871EC">
      <w:pPr>
        <w:ind w:right="13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pict w14:anchorId="52F3F9E1">
          <v:group id="_x0000_s1028" style="position:absolute;left:0;text-align:left;margin-left:48.95pt;margin-top:18.1pt;width:514.1pt;height:0;z-index:-251658752;mso-position-horizontal-relative:page" coordorigin="979,362" coordsize="10282,0">
            <v:shape id="_x0000_s1029" style="position:absolute;left:979;top:362;width:10282;height:0" coordorigin="979,362" coordsize="10282,0" path="m979,362r10282,e" filled="f" strokeweight="1.54pt">
              <v:path arrowok="t"/>
            </v:shape>
            <w10:wrap anchorx="page"/>
          </v:group>
        </w:pic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H: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555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555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55</w:t>
      </w:r>
      <w:r w:rsidRPr="00F871EC">
        <w:rPr>
          <w:rFonts w:asciiTheme="minorHAnsi" w:eastAsia="Garamond" w:hAnsiTheme="minorHAnsi" w:cstheme="minorHAnsi"/>
          <w:sz w:val="22"/>
          <w:szCs w:val="22"/>
        </w:rPr>
        <w:t>5</w:t>
      </w:r>
      <w:r w:rsidRPr="00F871E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C: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88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F871EC">
        <w:rPr>
          <w:rFonts w:asciiTheme="minorHAnsi" w:eastAsia="Garamond" w:hAnsiTheme="minorHAnsi" w:cstheme="minorHAnsi"/>
          <w:sz w:val="22"/>
          <w:szCs w:val="22"/>
        </w:rPr>
        <w:t>8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8888</w:t>
      </w:r>
    </w:p>
    <w:p w14:paraId="565451FA" w14:textId="77777777" w:rsidR="000D7F0D" w:rsidRPr="00F871EC" w:rsidRDefault="000D7F0D" w:rsidP="00F871E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D9BCAF" w14:textId="77777777" w:rsidR="000D7F0D" w:rsidRPr="00F871EC" w:rsidRDefault="000D7F0D" w:rsidP="00F871EC">
      <w:pPr>
        <w:rPr>
          <w:rFonts w:asciiTheme="minorHAnsi" w:hAnsiTheme="minorHAnsi" w:cstheme="minorHAnsi"/>
          <w:sz w:val="22"/>
          <w:szCs w:val="22"/>
        </w:rPr>
      </w:pPr>
    </w:p>
    <w:p w14:paraId="6B286FBF" w14:textId="77777777" w:rsidR="000D7F0D" w:rsidRPr="00F871EC" w:rsidRDefault="000D7F0D" w:rsidP="00F871EC">
      <w:pPr>
        <w:rPr>
          <w:rFonts w:asciiTheme="minorHAnsi" w:hAnsiTheme="minorHAnsi" w:cstheme="minorHAnsi"/>
          <w:sz w:val="22"/>
          <w:szCs w:val="22"/>
        </w:rPr>
      </w:pPr>
    </w:p>
    <w:p w14:paraId="0953DB11" w14:textId="77777777" w:rsidR="000D7F0D" w:rsidRPr="00F871EC" w:rsidRDefault="005B2BA1" w:rsidP="00F871EC">
      <w:pPr>
        <w:spacing w:before="41"/>
        <w:ind w:left="108" w:right="97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XXXXX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ty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T                                                                                                                   </w:t>
      </w:r>
      <w:r w:rsidRPr="00F871EC">
        <w:rPr>
          <w:rFonts w:asciiTheme="minorHAnsi" w:eastAsia="Garamond" w:hAnsiTheme="minorHAnsi" w:cstheme="minorHAnsi"/>
          <w:b/>
          <w:spacing w:val="44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20X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–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2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XX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V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P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/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B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r</w:t>
      </w:r>
    </w:p>
    <w:p w14:paraId="7107C535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ec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Xxxx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join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Xxxxx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an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k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oing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ship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f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nd</w:t>
      </w:r>
    </w:p>
    <w:p w14:paraId="52257EA2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$4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0 million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no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op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p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rg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b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</w:p>
    <w:p w14:paraId="0377FAC6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ins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l in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olio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s.</w:t>
      </w:r>
    </w:p>
    <w:p w14:paraId="2CDC4351" w14:textId="77777777" w:rsidR="000D7F0D" w:rsidRPr="00F871EC" w:rsidRDefault="005B2BA1" w:rsidP="00F871EC">
      <w:pPr>
        <w:tabs>
          <w:tab w:val="left" w:pos="820"/>
        </w:tabs>
        <w:spacing w:before="60"/>
        <w:ind w:left="828" w:right="215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rmu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ale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5-y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0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ould 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li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osion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</w:t>
      </w:r>
      <w:r w:rsidRPr="00F871EC">
        <w:rPr>
          <w:rFonts w:asciiTheme="minorHAnsi" w:eastAsia="Garamond" w:hAnsiTheme="minorHAnsi" w:cstheme="minorHAnsi"/>
          <w:sz w:val="22"/>
          <w:szCs w:val="22"/>
        </w:rPr>
        <w:t>hile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nio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pp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 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90F358C" w14:textId="77777777" w:rsidR="000D7F0D" w:rsidRPr="00F871EC" w:rsidRDefault="005B2BA1" w:rsidP="00F871EC">
      <w:pPr>
        <w:tabs>
          <w:tab w:val="left" w:pos="820"/>
        </w:tabs>
        <w:spacing w:before="57"/>
        <w:ind w:left="828" w:right="209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is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nf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or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$4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0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g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, 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hly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us 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7785FB65" w14:textId="77777777" w:rsidR="000D7F0D" w:rsidRPr="00F871EC" w:rsidRDefault="005B2BA1" w:rsidP="00F871EC">
      <w:pPr>
        <w:tabs>
          <w:tab w:val="left" w:pos="820"/>
        </w:tabs>
        <w:spacing w:before="57"/>
        <w:ind w:left="828" w:right="552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2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k</w:t>
      </w:r>
      <w:r w:rsidRPr="00F871EC">
        <w:rPr>
          <w:rFonts w:asciiTheme="minorHAnsi" w:eastAsia="Garamond" w:hAnsiTheme="minorHAnsi" w:cstheme="minorHAnsi"/>
          <w:sz w:val="22"/>
          <w:szCs w:val="22"/>
        </w:rPr>
        <w:t>no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sis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jus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onsul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m.</w:t>
      </w:r>
    </w:p>
    <w:p w14:paraId="6A0A5317" w14:textId="77777777" w:rsidR="000D7F0D" w:rsidRPr="00F871EC" w:rsidRDefault="000D7F0D" w:rsidP="00F871E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228DDF" w14:textId="77777777" w:rsidR="000D7F0D" w:rsidRPr="00F871EC" w:rsidRDefault="005B2BA1" w:rsidP="00F871EC">
      <w:pPr>
        <w:ind w:left="108" w:right="97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XXXXX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XXXXX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F871EC">
        <w:rPr>
          <w:rFonts w:asciiTheme="minorHAnsi" w:eastAsia="Garamond" w:hAnsiTheme="minorHAnsi" w:cstheme="minorHAnsi"/>
          <w:b/>
          <w:spacing w:val="5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20XX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AV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P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/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F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c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r</w:t>
      </w:r>
    </w:p>
    <w:p w14:paraId="2DA968CC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J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oin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m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jun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st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d o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pl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ion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$8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llion bud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or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xxxx’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lob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</w:p>
    <w:p w14:paraId="57262A35" w14:textId="77777777" w:rsidR="000D7F0D" w:rsidRPr="00F871EC" w:rsidRDefault="005B2BA1" w:rsidP="00F871EC">
      <w:pPr>
        <w:spacing w:before="2"/>
        <w:ind w:left="108" w:right="62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ns. 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mo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ions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eta</w:t>
      </w:r>
      <w:r w:rsidRPr="00F871EC">
        <w:rPr>
          <w:rFonts w:asciiTheme="minorHAnsi" w:eastAsia="Garamond" w:hAnsiTheme="minorHAnsi" w:cstheme="minorHAnsi"/>
          <w:sz w:val="22"/>
          <w:szCs w:val="22"/>
        </w:rPr>
        <w:t>il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su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iding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ious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s’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us.</w:t>
      </w:r>
    </w:p>
    <w:p w14:paraId="6E2E13C2" w14:textId="77777777" w:rsidR="000D7F0D" w:rsidRPr="00F871EC" w:rsidRDefault="005B2BA1" w:rsidP="00F871EC">
      <w:pPr>
        <w:tabs>
          <w:tab w:val="left" w:pos="820"/>
        </w:tabs>
        <w:spacing w:before="58"/>
        <w:ind w:left="828" w:right="509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w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am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mul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 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; 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$</w:t>
      </w:r>
      <w:r w:rsidRPr="00F871EC">
        <w:rPr>
          <w:rFonts w:asciiTheme="minorHAnsi" w:eastAsia="Garamond" w:hAnsiTheme="minorHAnsi" w:cstheme="minorHAnsi"/>
          <w:sz w:val="22"/>
          <w:szCs w:val="22"/>
        </w:rPr>
        <w:t>5 million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lly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E</w:t>
      </w:r>
      <w:r w:rsidRPr="00F871EC">
        <w:rPr>
          <w:rFonts w:asciiTheme="minorHAnsi" w:eastAsia="Garamond" w:hAnsiTheme="minorHAnsi" w:cstheme="minorHAnsi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U.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78B8F7E1" w14:textId="77777777" w:rsidR="000D7F0D" w:rsidRPr="00F871EC" w:rsidRDefault="000D7F0D" w:rsidP="00F871E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0A5D0F" w14:textId="77777777" w:rsidR="000D7F0D" w:rsidRPr="00F871EC" w:rsidRDefault="005B2BA1" w:rsidP="00F871EC">
      <w:pPr>
        <w:ind w:left="108" w:right="97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XXXXX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F871EC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9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XX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AV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P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/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or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An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l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y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t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19X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19XX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/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al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y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19X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19XX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7A0FF11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nsi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h 3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ol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in 3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s.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Ini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lly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hi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p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jor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op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ls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</w:p>
    <w:p w14:paraId="4665D0F8" w14:textId="77777777" w:rsidR="000D7F0D" w:rsidRPr="00F871EC" w:rsidRDefault="005B2BA1" w:rsidP="00F871EC">
      <w:pPr>
        <w:spacing w:before="1"/>
        <w:ind w:left="108" w:right="291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z w:val="22"/>
          <w:szCs w:val="22"/>
        </w:rPr>
        <w:t>suppo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loor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oup.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Xxxxxx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ppo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Gl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bud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$10</w:t>
      </w:r>
      <w:r w:rsidRPr="00F871EC">
        <w:rPr>
          <w:rFonts w:asciiTheme="minorHAnsi" w:eastAsia="Garamond" w:hAnsiTheme="minorHAnsi" w:cstheme="minorHAnsi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million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on.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st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ppo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lobal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n.</w:t>
      </w:r>
    </w:p>
    <w:p w14:paraId="4B0E90DC" w14:textId="77777777" w:rsidR="000D7F0D" w:rsidRPr="00F871EC" w:rsidRDefault="005B2BA1" w:rsidP="00F871EC">
      <w:pPr>
        <w:tabs>
          <w:tab w:val="left" w:pos="820"/>
        </w:tabs>
        <w:spacing w:before="58"/>
        <w:ind w:left="828" w:right="178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t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nsu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t 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oj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pl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b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et</w:t>
      </w:r>
      <w:r w:rsidRPr="00F871EC">
        <w:rPr>
          <w:rFonts w:asciiTheme="minorHAnsi" w:eastAsia="Garamond" w:hAnsiTheme="minorHAnsi" w:cstheme="minorHAnsi"/>
          <w:sz w:val="22"/>
          <w:szCs w:val="22"/>
        </w:rPr>
        <w:t>;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 so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opo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ls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8D82ECD" w14:textId="77777777" w:rsidR="000D7F0D" w:rsidRPr="00F871EC" w:rsidRDefault="005B2BA1" w:rsidP="00F871EC">
      <w:pPr>
        <w:tabs>
          <w:tab w:val="left" w:pos="820"/>
        </w:tabs>
        <w:spacing w:before="60"/>
        <w:ind w:left="829" w:right="373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$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2 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erv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NY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871EC">
        <w:rPr>
          <w:rFonts w:asciiTheme="minorHAnsi" w:eastAsia="Garamond" w:hAnsiTheme="minorHAnsi" w:cstheme="minorHAnsi"/>
          <w:sz w:val="22"/>
          <w:szCs w:val="22"/>
        </w:rPr>
        <w:t>loor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by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 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no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olid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mil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o 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dis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68883102" w14:textId="77777777" w:rsidR="000D7F0D" w:rsidRPr="00F871EC" w:rsidRDefault="005B2BA1" w:rsidP="00F871EC">
      <w:pPr>
        <w:tabs>
          <w:tab w:val="left" w:pos="820"/>
        </w:tabs>
        <w:spacing w:before="68"/>
        <w:ind w:left="829" w:right="218" w:hanging="360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tab/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 la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e-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ale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mo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3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F871EC">
        <w:rPr>
          <w:rFonts w:asciiTheme="minorHAnsi" w:eastAsia="Garamond" w:hAnsiTheme="minorHAnsi" w:cstheme="minorHAnsi"/>
          <w:sz w:val="22"/>
          <w:szCs w:val="22"/>
        </w:rPr>
        <w:t>0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up, l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ng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F871EC">
        <w:rPr>
          <w:rFonts w:asciiTheme="minorHAnsi" w:eastAsia="Garamond" w:hAnsiTheme="minorHAnsi" w:cstheme="minorHAnsi"/>
          <w:sz w:val="22"/>
          <w:szCs w:val="22"/>
        </w:rPr>
        <w:t>ollo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ing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100</w:t>
      </w:r>
      <w:r w:rsidRPr="00F871EC">
        <w:rPr>
          <w:rFonts w:asciiTheme="minorHAnsi" w:eastAsia="Garamond" w:hAnsiTheme="minorHAnsi" w:cstheme="minorHAnsi"/>
          <w:sz w:val="22"/>
          <w:szCs w:val="22"/>
        </w:rPr>
        <w:t>%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mpli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2 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hs.</w:t>
      </w:r>
    </w:p>
    <w:p w14:paraId="4BCCFEF4" w14:textId="77777777" w:rsidR="000D7F0D" w:rsidRPr="00F871EC" w:rsidRDefault="000D7F0D" w:rsidP="00F871E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5DBFB1" w14:textId="77777777" w:rsidR="000D7F0D" w:rsidRPr="00F871EC" w:rsidRDefault="005B2BA1" w:rsidP="00F871EC">
      <w:pPr>
        <w:ind w:left="108" w:right="96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CO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T                                                                                            </w:t>
      </w:r>
      <w:r w:rsidRPr="00F871EC">
        <w:rPr>
          <w:rFonts w:asciiTheme="minorHAnsi" w:eastAsia="Garamond" w:hAnsiTheme="minorHAnsi" w:cstheme="minorHAnsi"/>
          <w:b/>
          <w:spacing w:val="44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9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XX 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or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un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t</w:t>
      </w:r>
    </w:p>
    <w:p w14:paraId="318FB61A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Sup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rv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d 3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ac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ou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odu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ion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of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GA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f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$4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0 billi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xxxx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Insu</w:t>
      </w:r>
      <w:r w:rsidRPr="00F871EC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bsidi</w:t>
      </w:r>
      <w:r w:rsidRPr="00F871EC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position w:val="2"/>
          <w:sz w:val="22"/>
          <w:szCs w:val="22"/>
        </w:rPr>
        <w:t>.</w:t>
      </w:r>
    </w:p>
    <w:p w14:paraId="7149E440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lastRenderedPageBreak/>
        <w:t>Pe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rf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GA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nd in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lo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en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ini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sion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fr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G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po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3AC65F2A" w14:textId="77777777" w:rsidR="000D7F0D" w:rsidRPr="00F871EC" w:rsidRDefault="005B2BA1" w:rsidP="00F871EC">
      <w:pPr>
        <w:spacing w:before="1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 b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ds,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AA</w:t>
      </w:r>
      <w:r w:rsidRPr="00F871EC">
        <w:rPr>
          <w:rFonts w:asciiTheme="minorHAnsi" w:eastAsia="Garamond" w:hAnsiTheme="minorHAnsi" w:cstheme="minorHAnsi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l 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2 in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tm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$40</w:t>
      </w:r>
      <w:r w:rsidRPr="00F871EC">
        <w:rPr>
          <w:rFonts w:asciiTheme="minorHAnsi" w:eastAsia="Garamond" w:hAnsiTheme="minorHAnsi" w:cstheme="minorHAnsi"/>
          <w:sz w:val="22"/>
          <w:szCs w:val="22"/>
        </w:rPr>
        <w:t>0 million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mb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673DA818" w14:textId="77777777" w:rsidR="000D7F0D" w:rsidRPr="00F871EC" w:rsidRDefault="000D7F0D" w:rsidP="00F871E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6698C1" w14:textId="77777777" w:rsidR="000D7F0D" w:rsidRPr="00F871EC" w:rsidRDefault="005B2BA1" w:rsidP="00F871EC">
      <w:pPr>
        <w:ind w:left="108" w:right="107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ee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3"/>
          <w:sz w:val="22"/>
          <w:szCs w:val="22"/>
        </w:rPr>
        <w:t>(</w:t>
      </w:r>
      <w:r w:rsidRPr="00F871EC">
        <w:rPr>
          <w:rFonts w:asciiTheme="minorHAnsi" w:eastAsia="Garamond" w:hAnsiTheme="minorHAnsi" w:cstheme="minorHAnsi"/>
          <w:spacing w:val="-15"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98</w:t>
      </w:r>
      <w:r w:rsidRPr="00F871EC">
        <w:rPr>
          <w:rFonts w:asciiTheme="minorHAnsi" w:eastAsia="Garamond" w:hAnsiTheme="minorHAnsi" w:cstheme="minorHAnsi"/>
          <w:sz w:val="22"/>
          <w:szCs w:val="22"/>
        </w:rPr>
        <w:t>8</w:t>
      </w:r>
      <w:r w:rsidRPr="00F871EC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–</w:t>
      </w:r>
      <w:r w:rsidRPr="00F871EC">
        <w:rPr>
          <w:rFonts w:asciiTheme="minorHAnsi" w:eastAsia="Garamond" w:hAnsiTheme="minorHAnsi" w:cstheme="minorHAnsi"/>
          <w:spacing w:val="-15"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9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9</w:t>
      </w:r>
      <w:r w:rsidRPr="00F871EC">
        <w:rPr>
          <w:rFonts w:asciiTheme="minorHAnsi" w:eastAsia="Garamond" w:hAnsiTheme="minorHAnsi" w:cstheme="minorHAnsi"/>
          <w:spacing w:val="-15"/>
          <w:sz w:val="22"/>
          <w:szCs w:val="22"/>
        </w:rPr>
        <w:t>1</w:t>
      </w:r>
      <w:r w:rsidRPr="00F871EC">
        <w:rPr>
          <w:rFonts w:asciiTheme="minorHAnsi" w:eastAsia="Garamond" w:hAnsiTheme="minorHAnsi" w:cstheme="minorHAnsi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4"/>
          <w:w w:val="96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cc</w:t>
      </w:r>
      <w:r w:rsidRPr="00F871EC">
        <w:rPr>
          <w:rFonts w:asciiTheme="minorHAnsi" w:eastAsia="Garamond" w:hAnsiTheme="minorHAnsi" w:cstheme="minorHAnsi"/>
          <w:w w:val="96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3"/>
          <w:w w:val="96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7"/>
          <w:w w:val="96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6"/>
          <w:w w:val="9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w w:val="9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6"/>
          <w:w w:val="96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8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9"/>
          <w:sz w:val="22"/>
          <w:szCs w:val="22"/>
        </w:rPr>
        <w:t>xxx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7"/>
          <w:w w:val="96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4"/>
          <w:w w:val="96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spacing w:val="7"/>
          <w:w w:val="96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4"/>
          <w:w w:val="96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w w:val="96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8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8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7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1"/>
          <w:w w:val="96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2"/>
          <w:w w:val="96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ep</w:t>
      </w:r>
      <w:r w:rsidRPr="00F871EC">
        <w:rPr>
          <w:rFonts w:asciiTheme="minorHAnsi" w:eastAsia="Garamond" w:hAnsiTheme="minorHAnsi" w:cstheme="minorHAnsi"/>
          <w:spacing w:val="14"/>
          <w:w w:val="96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2"/>
          <w:w w:val="96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8"/>
          <w:w w:val="96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w w:val="96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1"/>
          <w:w w:val="96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1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ec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2"/>
          <w:w w:val="96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2"/>
          <w:w w:val="96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6"/>
          <w:w w:val="9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w w:val="96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8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4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6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w w:val="96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2"/>
          <w:w w:val="96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0"/>
          <w:w w:val="96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3"/>
          <w:w w:val="96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2"/>
          <w:w w:val="96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6"/>
          <w:w w:val="9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w w:val="96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2"/>
          <w:w w:val="96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8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9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9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8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en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3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ne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4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2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pacing w:val="10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9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4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pacing w:val="7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1FEFD81" w14:textId="77777777" w:rsidR="000D7F0D" w:rsidRPr="00F871EC" w:rsidRDefault="000D7F0D" w:rsidP="00F871E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E500C17" w14:textId="77777777" w:rsidR="000D7F0D" w:rsidRPr="00F871EC" w:rsidRDefault="005B2BA1" w:rsidP="00F871EC">
      <w:pPr>
        <w:ind w:left="108"/>
        <w:rPr>
          <w:rFonts w:asciiTheme="minorHAnsi" w:eastAsia="Arial Black" w:hAnsiTheme="minorHAnsi" w:cstheme="minorHAnsi"/>
          <w:sz w:val="22"/>
          <w:szCs w:val="22"/>
        </w:rPr>
      </w:pPr>
      <w:r w:rsidRPr="00F871EC">
        <w:rPr>
          <w:rFonts w:asciiTheme="minorHAnsi" w:hAnsiTheme="minorHAnsi" w:cstheme="minorHAnsi"/>
          <w:sz w:val="22"/>
          <w:szCs w:val="22"/>
        </w:rPr>
        <w:pict w14:anchorId="74C5FBC9">
          <v:group id="_x0000_s1026" style="position:absolute;left:0;text-align:left;margin-left:244.3pt;margin-top:8.65pt;width:319.55pt;height:0;z-index:-251657728;mso-position-horizontal-relative:page" coordorigin="4886,173" coordsize="6391,0">
            <v:shape id="_x0000_s1027" style="position:absolute;left:4886;top:173;width:6391;height:0" coordorigin="4886,173" coordsize="6391,0" path="m4886,173r6392,e" filled="f" strokeweight="1.54pt">
              <v:path arrowok="t"/>
            </v:shape>
            <w10:wrap anchorx="page"/>
          </v:group>
        </w:pic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D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U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C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T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O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29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&amp;</w:t>
      </w:r>
      <w:r w:rsidRPr="00F871EC">
        <w:rPr>
          <w:rFonts w:asciiTheme="minorHAnsi" w:eastAsia="Arial Black" w:hAnsiTheme="minorHAnsi" w:cstheme="minorHAnsi"/>
          <w:b/>
          <w:spacing w:val="23"/>
          <w:sz w:val="22"/>
          <w:szCs w:val="22"/>
        </w:rPr>
        <w:t xml:space="preserve"> 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C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R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D</w:t>
      </w:r>
      <w:r w:rsidRPr="00F871EC">
        <w:rPr>
          <w:rFonts w:asciiTheme="minorHAnsi" w:eastAsia="Arial Black" w:hAnsiTheme="minorHAnsi" w:cstheme="minorHAnsi"/>
          <w:b/>
          <w:spacing w:val="21"/>
          <w:sz w:val="22"/>
          <w:szCs w:val="22"/>
        </w:rPr>
        <w:t>E</w:t>
      </w:r>
      <w:r w:rsidRPr="00F871EC">
        <w:rPr>
          <w:rFonts w:asciiTheme="minorHAnsi" w:eastAsia="Arial Black" w:hAnsiTheme="minorHAnsi" w:cstheme="minorHAnsi"/>
          <w:b/>
          <w:spacing w:val="20"/>
          <w:sz w:val="22"/>
          <w:szCs w:val="22"/>
        </w:rPr>
        <w:t>N</w:t>
      </w:r>
      <w:r w:rsidRPr="00F871EC">
        <w:rPr>
          <w:rFonts w:asciiTheme="minorHAnsi" w:eastAsia="Arial Black" w:hAnsiTheme="minorHAnsi" w:cstheme="minorHAnsi"/>
          <w:b/>
          <w:spacing w:val="19"/>
          <w:sz w:val="22"/>
          <w:szCs w:val="22"/>
        </w:rPr>
        <w:t>T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I</w:t>
      </w:r>
      <w:r w:rsidRPr="00F871EC">
        <w:rPr>
          <w:rFonts w:asciiTheme="minorHAnsi" w:eastAsia="Arial Black" w:hAnsiTheme="minorHAnsi" w:cstheme="minorHAnsi"/>
          <w:b/>
          <w:spacing w:val="18"/>
          <w:sz w:val="22"/>
          <w:szCs w:val="22"/>
        </w:rPr>
        <w:t>A</w:t>
      </w:r>
      <w:r w:rsidRPr="00F871EC">
        <w:rPr>
          <w:rFonts w:asciiTheme="minorHAnsi" w:eastAsia="Arial Black" w:hAnsiTheme="minorHAnsi" w:cstheme="minorHAnsi"/>
          <w:b/>
          <w:spacing w:val="22"/>
          <w:sz w:val="22"/>
          <w:szCs w:val="22"/>
        </w:rPr>
        <w:t>L</w:t>
      </w:r>
      <w:r w:rsidRPr="00F871EC">
        <w:rPr>
          <w:rFonts w:asciiTheme="minorHAnsi" w:eastAsia="Arial Black" w:hAnsiTheme="minorHAnsi" w:cstheme="minorHAnsi"/>
          <w:b/>
          <w:sz w:val="22"/>
          <w:szCs w:val="22"/>
        </w:rPr>
        <w:t>S</w:t>
      </w:r>
    </w:p>
    <w:p w14:paraId="1FEC9A1C" w14:textId="77777777" w:rsidR="000D7F0D" w:rsidRPr="00F871EC" w:rsidRDefault="000D7F0D" w:rsidP="00F871E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2E0F026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 xml:space="preserve">., 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(1</w:t>
      </w:r>
      <w:r w:rsidRPr="00F871E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9</w:t>
      </w:r>
      <w:r w:rsidRPr="00F871E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b/>
          <w:spacing w:val="5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Pr="00F871E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Xxxx</w:t>
      </w:r>
      <w:r w:rsidRPr="00F871EC">
        <w:rPr>
          <w:rFonts w:asciiTheme="minorHAnsi" w:eastAsia="Garamond" w:hAnsiTheme="minorHAnsi" w:cstheme="minorHAnsi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U</w:t>
      </w:r>
      <w:r w:rsidRPr="00F871EC">
        <w:rPr>
          <w:rFonts w:asciiTheme="minorHAnsi" w:eastAsia="Garamond" w:hAnsiTheme="minorHAnsi" w:cstheme="minorHAnsi"/>
          <w:sz w:val="22"/>
          <w:szCs w:val="22"/>
        </w:rPr>
        <w:t>ni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sz w:val="22"/>
          <w:szCs w:val="22"/>
        </w:rPr>
        <w:t>si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z w:val="22"/>
          <w:szCs w:val="22"/>
        </w:rPr>
        <w:t>– C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F871E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</w:rPr>
        <w:t>ST</w:t>
      </w:r>
    </w:p>
    <w:p w14:paraId="1A69C2B1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  <w:r w:rsidRPr="00F871E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F871E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., </w:t>
      </w:r>
      <w:r w:rsidRPr="00F871E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F871E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in</w:t>
      </w:r>
      <w:r w:rsidRPr="00F871E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F871E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(1</w:t>
      </w:r>
      <w:r w:rsidRPr="00F871E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9</w:t>
      </w:r>
      <w:r w:rsidRPr="00F871E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)</w:t>
      </w:r>
      <w:r w:rsidRPr="00F871EC">
        <w:rPr>
          <w:rFonts w:asciiTheme="minorHAnsi" w:eastAsia="Garamond" w:hAnsiTheme="minorHAnsi" w:cstheme="minorHAnsi"/>
          <w:b/>
          <w:spacing w:val="5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F871EC">
        <w:rPr>
          <w:rFonts w:asciiTheme="minorHAnsi" w:eastAsia="Garamond" w:hAnsiTheme="minorHAnsi" w:cstheme="minorHAnsi"/>
          <w:spacing w:val="5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Xxxx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U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ni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– C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ty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ST</w:t>
      </w:r>
    </w:p>
    <w:p w14:paraId="665EAE74" w14:textId="77777777" w:rsidR="000D7F0D" w:rsidRPr="00F871EC" w:rsidRDefault="005B2BA1" w:rsidP="00F871EC">
      <w:pPr>
        <w:spacing w:before="61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F871EC">
        <w:rPr>
          <w:rFonts w:asciiTheme="minorHAnsi" w:eastAsia="Garamond" w:hAnsiTheme="minorHAnsi" w:cstheme="minorHAnsi"/>
          <w:spacing w:val="-2"/>
          <w:sz w:val="22"/>
          <w:szCs w:val="22"/>
          <w:u w:val="single" w:color="000000"/>
        </w:rPr>
        <w:t>c</w:t>
      </w:r>
      <w:r w:rsidRPr="00F871EC">
        <w:rPr>
          <w:rFonts w:asciiTheme="minorHAnsi" w:eastAsia="Garamond" w:hAnsiTheme="minorHAnsi" w:cstheme="minorHAnsi"/>
          <w:sz w:val="22"/>
          <w:szCs w:val="22"/>
          <w:u w:val="single" w:color="000000"/>
        </w:rPr>
        <w:t>hn</w:t>
      </w:r>
      <w:r w:rsidRPr="00F871EC">
        <w:rPr>
          <w:rFonts w:asciiTheme="minorHAnsi" w:eastAsia="Garamond" w:hAnsiTheme="minorHAnsi" w:cstheme="minorHAnsi"/>
          <w:spacing w:val="-3"/>
          <w:sz w:val="22"/>
          <w:szCs w:val="22"/>
          <w:u w:val="single" w:color="000000"/>
        </w:rPr>
        <w:t>i</w:t>
      </w:r>
      <w:r w:rsidRPr="00F871EC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ca</w:t>
      </w:r>
      <w:r w:rsidRPr="00F871EC">
        <w:rPr>
          <w:rFonts w:asciiTheme="minorHAnsi" w:eastAsia="Garamond" w:hAnsiTheme="minorHAnsi" w:cstheme="minorHAnsi"/>
          <w:sz w:val="22"/>
          <w:szCs w:val="22"/>
          <w:u w:val="single" w:color="000000"/>
        </w:rPr>
        <w:t>l s</w:t>
      </w:r>
      <w:r w:rsidRPr="00F871EC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k</w:t>
      </w:r>
      <w:r w:rsidRPr="00F871EC">
        <w:rPr>
          <w:rFonts w:asciiTheme="minorHAnsi" w:eastAsia="Garamond" w:hAnsiTheme="minorHAnsi" w:cstheme="minorHAnsi"/>
          <w:sz w:val="22"/>
          <w:szCs w:val="22"/>
          <w:u w:val="single" w:color="000000"/>
        </w:rPr>
        <w:t>ills</w:t>
      </w:r>
    </w:p>
    <w:p w14:paraId="59579425" w14:textId="77777777" w:rsidR="000D7F0D" w:rsidRPr="00F871EC" w:rsidRDefault="005B2BA1" w:rsidP="00F871EC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 s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ills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x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l,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B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 SQ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W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d,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F871E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oj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ct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F871E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871E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F871E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F871EC">
        <w:rPr>
          <w:rFonts w:asciiTheme="minorHAnsi" w:eastAsia="Garamond" w:hAnsiTheme="minorHAnsi" w:cstheme="minorHAnsi"/>
          <w:position w:val="1"/>
          <w:sz w:val="22"/>
          <w:szCs w:val="22"/>
        </w:rPr>
        <w:t>isio</w:t>
      </w:r>
    </w:p>
    <w:sectPr w:rsidR="000D7F0D" w:rsidRPr="00F871EC">
      <w:pgSz w:w="12240" w:h="15840"/>
      <w:pgMar w:top="640" w:right="900" w:bottom="280" w:left="900" w:header="0" w:footer="11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5C8B4" w14:textId="77777777" w:rsidR="005B2BA1" w:rsidRDefault="005B2BA1">
      <w:r>
        <w:separator/>
      </w:r>
    </w:p>
  </w:endnote>
  <w:endnote w:type="continuationSeparator" w:id="0">
    <w:p w14:paraId="25C1F598" w14:textId="77777777" w:rsidR="005B2BA1" w:rsidRDefault="005B2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519A" w14:textId="62E5F1BC" w:rsidR="000D7F0D" w:rsidRDefault="00F871E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613A04" wp14:editId="302DAA2B">
              <wp:simplePos x="0" y="0"/>
              <wp:positionH relativeFrom="page">
                <wp:posOffset>633730</wp:posOffset>
              </wp:positionH>
              <wp:positionV relativeFrom="page">
                <wp:posOffset>9149080</wp:posOffset>
              </wp:positionV>
              <wp:extent cx="6506210" cy="461010"/>
              <wp:effectExtent l="0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621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AC752" w14:textId="77777777" w:rsidR="000D7F0D" w:rsidRDefault="005B2BA1">
                          <w:pPr>
                            <w:spacing w:line="200" w:lineRule="exact"/>
                            <w:ind w:left="-15" w:right="-15"/>
                            <w:jc w:val="center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py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ri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7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2"/>
                              <w:position w:val="1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10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4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Di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3"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ve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6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Ca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ee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5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Se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es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,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8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LL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2"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3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és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3"/>
                              <w:position w:val="1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é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5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 xml:space="preserve">s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no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a 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em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ate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7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  <w:position w:val="1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5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s 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oh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3"/>
                              <w:position w:val="1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d;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8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t was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w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position w:val="1"/>
                            </w:rPr>
                            <w:t>ri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3"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5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  <w:w w:val="99"/>
                              <w:position w:val="1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  <w:w w:val="99"/>
                              <w:position w:val="1"/>
                            </w:rPr>
                            <w:t>or</w:t>
                          </w:r>
                        </w:p>
                        <w:p w14:paraId="025D6BEF" w14:textId="77777777" w:rsidR="000D7F0D" w:rsidRDefault="005B2BA1">
                          <w:pPr>
                            <w:ind w:left="1111" w:right="1113"/>
                            <w:jc w:val="center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 xml:space="preserve">a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al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en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(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en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ty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3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se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d)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s an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xa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q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li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ty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ty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ésumé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3"/>
                            </w:rPr>
                            <w:t>w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ri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w w:val="99"/>
                            </w:rPr>
                            <w:t>by</w:t>
                          </w:r>
                        </w:p>
                        <w:p w14:paraId="55026CD1" w14:textId="77777777" w:rsidR="000D7F0D" w:rsidRDefault="005B2BA1">
                          <w:pPr>
                            <w:spacing w:line="240" w:lineRule="exact"/>
                            <w:ind w:left="160" w:right="161"/>
                            <w:jc w:val="center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Di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3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ve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1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1"/>
                            </w:rPr>
                            <w:t>umen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</w:rPr>
                            <w:t>ts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FF"/>
                              <w:spacing w:val="-4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www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2"/>
                                <w:w w:val="99"/>
                                <w:u w:val="thick" w:color="0000FF"/>
                              </w:rPr>
                              <w:t>.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-1"/>
                                <w:w w:val="99"/>
                                <w:u w:val="thick" w:color="0000FF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1"/>
                                <w:w w:val="99"/>
                                <w:u w:val="thick" w:color="0000FF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-1"/>
                                <w:w w:val="99"/>
                                <w:u w:val="thick" w:color="0000FF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1"/>
                                <w:w w:val="99"/>
                                <w:u w:val="thick" w:color="0000FF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ct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-1"/>
                                <w:w w:val="99"/>
                                <w:u w:val="thick" w:color="0000FF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v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1"/>
                                <w:w w:val="99"/>
                                <w:u w:val="thick" w:color="0000FF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w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1"/>
                                <w:w w:val="99"/>
                                <w:u w:val="thick" w:color="0000FF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3"/>
                                <w:w w:val="99"/>
                                <w:u w:val="thick" w:color="0000FF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.c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1"/>
                                <w:w w:val="99"/>
                                <w:u w:val="thick" w:color="0000FF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w w:val="99"/>
                                <w:u w:val="thick" w:color="0000FF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FF"/>
                                <w:spacing w:val="2"/>
                                <w:w w:val="99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i/>
                                <w:color w:val="000000"/>
                              </w:rPr>
                              <w:t>C</w:t>
                            </w:r>
                          </w:hyperlink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tact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3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to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ave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ou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ésum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é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ess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>ll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3"/>
                            </w:rPr>
                            <w:t>w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</w:rPr>
                            <w:t>ri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tt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</w:rPr>
                            <w:t>-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4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w w:val="99"/>
                            </w:rPr>
                            <w:t>80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2"/>
                              <w:w w:val="99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  <w:w w:val="99"/>
                            </w:rPr>
                            <w:t>-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w w:val="99"/>
                            </w:rPr>
                            <w:t>6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2"/>
                              <w:w w:val="99"/>
                            </w:rPr>
                            <w:t>4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w w:val="99"/>
                            </w:rPr>
                            <w:t>4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-1"/>
                              <w:w w:val="99"/>
                            </w:rPr>
                            <w:t>-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pacing w:val="2"/>
                              <w:w w:val="99"/>
                            </w:rPr>
                            <w:t>96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w w:val="99"/>
                            </w:rPr>
                            <w:t>94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613A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.9pt;margin-top:720.4pt;width:512.3pt;height:36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" filled="f" stroked="f">
              <v:textbox inset="0,0,0,0">
                <w:txbxContent>
                  <w:p w14:paraId="341AC752" w14:textId="77777777" w:rsidR="000D7F0D" w:rsidRDefault="005B2BA1">
                    <w:pPr>
                      <w:spacing w:line="200" w:lineRule="exact"/>
                      <w:ind w:left="-15" w:right="-15"/>
                      <w:jc w:val="center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py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ri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7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2"/>
                        <w:position w:val="1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10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4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Di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3"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ve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6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Ca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ee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5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Se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es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,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8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LL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2"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3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és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3"/>
                        <w:position w:val="1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é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5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 xml:space="preserve">s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no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a 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em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ate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7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  <w:position w:val="1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5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s p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oh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3"/>
                        <w:position w:val="1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d;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8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t was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w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position w:val="1"/>
                      </w:rPr>
                      <w:t>ri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3"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5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  <w:w w:val="99"/>
                        <w:position w:val="1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  <w:w w:val="99"/>
                        <w:position w:val="1"/>
                      </w:rPr>
                      <w:t>or</w:t>
                    </w:r>
                  </w:p>
                  <w:p w14:paraId="025D6BEF" w14:textId="77777777" w:rsidR="000D7F0D" w:rsidRDefault="005B2BA1">
                    <w:pPr>
                      <w:ind w:left="1111" w:right="1113"/>
                      <w:jc w:val="center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 xml:space="preserve">a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al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en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(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en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ty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7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3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se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d)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7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s an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xa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6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q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li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ty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6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ty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ésumé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6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3"/>
                      </w:rPr>
                      <w:t>w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ri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w w:val="99"/>
                      </w:rPr>
                      <w:t>by</w:t>
                    </w:r>
                  </w:p>
                  <w:p w14:paraId="55026CD1" w14:textId="77777777" w:rsidR="000D7F0D" w:rsidRDefault="005B2BA1">
                    <w:pPr>
                      <w:spacing w:line="240" w:lineRule="exact"/>
                      <w:ind w:left="160" w:right="161"/>
                      <w:jc w:val="center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Di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3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ve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1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1"/>
                      </w:rPr>
                      <w:t>umen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</w:rPr>
                      <w:t>ts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spacing w:val="-9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FF"/>
                        <w:spacing w:val="-44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www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2"/>
                          <w:w w:val="99"/>
                          <w:u w:val="thick" w:color="0000FF"/>
                        </w:rPr>
                        <w:t>.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d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-1"/>
                          <w:w w:val="99"/>
                          <w:u w:val="thick" w:color="0000FF"/>
                        </w:rPr>
                        <w:t>i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1"/>
                          <w:w w:val="99"/>
                          <w:u w:val="thick" w:color="0000FF"/>
                        </w:rPr>
                        <w:t>s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t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-1"/>
                          <w:w w:val="99"/>
                          <w:u w:val="thick" w:color="0000FF"/>
                        </w:rPr>
                        <w:t>i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1"/>
                          <w:w w:val="99"/>
                          <w:u w:val="thick" w:color="0000FF"/>
                        </w:rPr>
                        <w:t>n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ct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-1"/>
                          <w:w w:val="99"/>
                          <w:u w:val="thick" w:color="0000FF"/>
                        </w:rPr>
                        <w:t>i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v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1"/>
                          <w:w w:val="99"/>
                          <w:u w:val="thick" w:color="0000FF"/>
                        </w:rPr>
                        <w:t>e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w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1"/>
                          <w:w w:val="99"/>
                          <w:u w:val="thick" w:color="0000FF"/>
                        </w:rPr>
                        <w:t>e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3"/>
                          <w:w w:val="99"/>
                          <w:u w:val="thick" w:color="0000FF"/>
                        </w:rPr>
                        <w:t>b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.c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1"/>
                          <w:w w:val="99"/>
                          <w:u w:val="thick" w:color="0000FF"/>
                        </w:rPr>
                        <w:t>o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w w:val="99"/>
                          <w:u w:val="thick" w:color="0000FF"/>
                        </w:rPr>
                        <w:t>m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FF"/>
                          <w:spacing w:val="2"/>
                          <w:w w:val="99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i/>
                          <w:color w:val="000000"/>
                        </w:rPr>
                        <w:t>C</w:t>
                      </w:r>
                    </w:hyperlink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tact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3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to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ave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3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ou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ésum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é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ess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>ll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3"/>
                      </w:rPr>
                      <w:t>w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</w:rPr>
                      <w:t>ri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tt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</w:rPr>
                      <w:t>-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4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w w:val="99"/>
                      </w:rPr>
                      <w:t>80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2"/>
                        <w:w w:val="99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  <w:w w:val="99"/>
                      </w:rPr>
                      <w:t>-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w w:val="99"/>
                      </w:rPr>
                      <w:t>6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2"/>
                        <w:w w:val="99"/>
                      </w:rPr>
                      <w:t>4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w w:val="99"/>
                      </w:rPr>
                      <w:t>4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-1"/>
                        <w:w w:val="99"/>
                      </w:rPr>
                      <w:t>-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pacing w:val="2"/>
                        <w:w w:val="99"/>
                      </w:rPr>
                      <w:t>96</w:t>
                    </w: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w w:val="99"/>
                      </w:rPr>
                      <w:t>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3D4A" w14:textId="77777777" w:rsidR="005B2BA1" w:rsidRDefault="005B2BA1">
      <w:r>
        <w:separator/>
      </w:r>
    </w:p>
  </w:footnote>
  <w:footnote w:type="continuationSeparator" w:id="0">
    <w:p w14:paraId="40D1607D" w14:textId="77777777" w:rsidR="005B2BA1" w:rsidRDefault="005B2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C2E27"/>
    <w:multiLevelType w:val="multilevel"/>
    <w:tmpl w:val="8E4C67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F0D"/>
    <w:rsid w:val="000D7F0D"/>
    <w:rsid w:val="005B2BA1"/>
    <w:rsid w:val="00F8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2FDB"/>
  <w15:docId w15:val="{3B0CB2D4-F273-4C6F-A376-15E31592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71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7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itya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istinctiveweb.com/" TargetMode="External"/><Relationship Id="rId1" Type="http://schemas.openxmlformats.org/officeDocument/2006/relationships/hyperlink" Target="http://www.distinctivewe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1308</Words>
  <Characters>7459</Characters>
  <Application>Microsoft Office Word</Application>
  <DocSecurity>0</DocSecurity>
  <Lines>62</Lines>
  <Paragraphs>17</Paragraphs>
  <ScaleCrop>false</ScaleCrop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2021-06-22T05:45:00Z</dcterms:created>
  <dcterms:modified xsi:type="dcterms:W3CDTF">2021-06-22T05:52:00Z</dcterms:modified>
</cp:coreProperties>
</file>